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6DEB1D" w14:textId="77777777" w:rsidR="00F2598C" w:rsidRDefault="00F2598C" w:rsidP="00F2598C">
      <w:pPr>
        <w:pStyle w:val="redniasiatka22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Załącznik </w:t>
      </w:r>
      <w:r w:rsidR="007916C3">
        <w:rPr>
          <w:rFonts w:cs="Calibri"/>
          <w:color w:val="000000"/>
          <w:sz w:val="20"/>
          <w:szCs w:val="20"/>
        </w:rPr>
        <w:t>2</w:t>
      </w:r>
      <w:r>
        <w:rPr>
          <w:rFonts w:cs="Calibri"/>
          <w:color w:val="000000"/>
          <w:sz w:val="20"/>
          <w:szCs w:val="20"/>
        </w:rPr>
        <w:t xml:space="preserve">. </w:t>
      </w:r>
      <w:r w:rsidR="007916C3" w:rsidRPr="0026581C">
        <w:rPr>
          <w:sz w:val="20"/>
          <w:szCs w:val="20"/>
        </w:rPr>
        <w:t>Oświadczenie o braku powiazań z Zamawiającym</w:t>
      </w:r>
      <w:r>
        <w:rPr>
          <w:rFonts w:cs="Calibri"/>
          <w:color w:val="000000"/>
          <w:sz w:val="20"/>
          <w:szCs w:val="20"/>
        </w:rPr>
        <w:t>.</w:t>
      </w:r>
    </w:p>
    <w:p w14:paraId="672A6659" w14:textId="77777777" w:rsidR="00D5381A" w:rsidRDefault="00D5381A" w:rsidP="00F2598C">
      <w:pPr>
        <w:pStyle w:val="Nagwek1"/>
        <w:spacing w:before="0" w:after="0"/>
        <w:jc w:val="center"/>
        <w:rPr>
          <w:rFonts w:ascii="Calibri" w:hAnsi="Calibri" w:cs="Calibri"/>
          <w:color w:val="000000"/>
          <w:sz w:val="20"/>
          <w:szCs w:val="20"/>
        </w:rPr>
      </w:pPr>
    </w:p>
    <w:p w14:paraId="256CBB26" w14:textId="77777777" w:rsidR="008C798C" w:rsidRDefault="008C798C" w:rsidP="00463C21">
      <w:pPr>
        <w:numPr>
          <w:ilvl w:val="0"/>
          <w:numId w:val="1"/>
        </w:numPr>
        <w:shd w:val="clear" w:color="auto" w:fill="B4C6E7" w:themeFill="accent1" w:themeFillTint="66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OŚWIADCZENIE O BRAKU POWIĄZAŃ KAPITAŁOWYCH LUB OSOBOWYCH </w:t>
      </w:r>
    </w:p>
    <w:p w14:paraId="0A37501D" w14:textId="1985E5C1" w:rsidR="00BF67EB" w:rsidRDefault="00F2598C" w:rsidP="008A52E6">
      <w:pPr>
        <w:pStyle w:val="redniasiatka22"/>
        <w:jc w:val="center"/>
        <w:rPr>
          <w:rFonts w:cs="Calibri"/>
          <w:sz w:val="20"/>
          <w:szCs w:val="20"/>
        </w:rPr>
      </w:pPr>
      <w:r w:rsidRPr="2837EC27">
        <w:rPr>
          <w:rFonts w:cs="Calibri"/>
          <w:color w:val="000000" w:themeColor="text1"/>
          <w:sz w:val="20"/>
          <w:szCs w:val="20"/>
        </w:rPr>
        <w:t xml:space="preserve">w odpowiedzi na zapytanie ofertowe z dnia </w:t>
      </w:r>
      <w:r w:rsidR="00F63327">
        <w:rPr>
          <w:rFonts w:cs="Calibri"/>
          <w:color w:val="000000" w:themeColor="text1"/>
          <w:sz w:val="20"/>
          <w:szCs w:val="20"/>
        </w:rPr>
        <w:t>22</w:t>
      </w:r>
      <w:r w:rsidR="009E09EC" w:rsidRPr="2837EC27">
        <w:rPr>
          <w:rFonts w:cs="Calibri"/>
          <w:color w:val="000000" w:themeColor="text1"/>
          <w:sz w:val="20"/>
          <w:szCs w:val="20"/>
        </w:rPr>
        <w:t>.</w:t>
      </w:r>
      <w:r w:rsidR="004264D3">
        <w:rPr>
          <w:rFonts w:cs="Calibri"/>
          <w:color w:val="000000" w:themeColor="text1"/>
          <w:sz w:val="20"/>
          <w:szCs w:val="20"/>
        </w:rPr>
        <w:t>04</w:t>
      </w:r>
      <w:r w:rsidR="009E09EC" w:rsidRPr="2837EC27">
        <w:rPr>
          <w:rFonts w:cs="Calibri"/>
          <w:color w:val="000000" w:themeColor="text1"/>
          <w:sz w:val="20"/>
          <w:szCs w:val="20"/>
        </w:rPr>
        <w:t>.202</w:t>
      </w:r>
      <w:r w:rsidR="004264D3">
        <w:rPr>
          <w:rFonts w:cs="Calibri"/>
          <w:color w:val="000000" w:themeColor="text1"/>
          <w:sz w:val="20"/>
          <w:szCs w:val="20"/>
        </w:rPr>
        <w:t>6</w:t>
      </w:r>
      <w:r w:rsidR="00AC3B7D" w:rsidRPr="2837EC27">
        <w:rPr>
          <w:rFonts w:cs="Calibri"/>
          <w:color w:val="000000" w:themeColor="text1"/>
          <w:sz w:val="20"/>
          <w:szCs w:val="20"/>
        </w:rPr>
        <w:t>r.</w:t>
      </w:r>
      <w:r w:rsidR="00CE45A4" w:rsidRPr="2837EC27">
        <w:rPr>
          <w:rFonts w:cs="Calibri"/>
          <w:color w:val="000000" w:themeColor="text1"/>
          <w:sz w:val="20"/>
          <w:szCs w:val="20"/>
        </w:rPr>
        <w:t xml:space="preserve"> </w:t>
      </w:r>
      <w:r w:rsidR="00CE45A4" w:rsidRPr="2837EC27">
        <w:rPr>
          <w:rFonts w:cs="Calibri"/>
          <w:sz w:val="20"/>
          <w:szCs w:val="20"/>
        </w:rPr>
        <w:t>na:</w:t>
      </w:r>
      <w:r w:rsidR="003D3400" w:rsidRPr="2837EC27">
        <w:rPr>
          <w:rFonts w:cs="Calibri"/>
          <w:sz w:val="20"/>
          <w:szCs w:val="20"/>
        </w:rPr>
        <w:t xml:space="preserve"> </w:t>
      </w:r>
    </w:p>
    <w:p w14:paraId="6F8AD955" w14:textId="77777777" w:rsidR="008A52E6" w:rsidRPr="008A52E6" w:rsidRDefault="008A52E6" w:rsidP="008A52E6">
      <w:pPr>
        <w:pStyle w:val="redniasiatka22"/>
        <w:jc w:val="center"/>
        <w:rPr>
          <w:rFonts w:cs="Calibri"/>
          <w:sz w:val="20"/>
          <w:szCs w:val="20"/>
          <w:lang w:eastAsia="pl-PL"/>
        </w:rPr>
      </w:pPr>
    </w:p>
    <w:p w14:paraId="3E6C8CBB" w14:textId="77777777" w:rsidR="004264D3" w:rsidRDefault="004264D3" w:rsidP="004264D3">
      <w:pPr>
        <w:jc w:val="center"/>
        <w:textAlignment w:val="baseline"/>
        <w:rPr>
          <w:rFonts w:cs="Calibri"/>
          <w:b/>
          <w:bCs/>
          <w:sz w:val="20"/>
          <w:szCs w:val="20"/>
          <w:highlight w:val="red"/>
        </w:rPr>
      </w:pPr>
      <w:r w:rsidRPr="0323FC98">
        <w:rPr>
          <w:rFonts w:cs="Calibri"/>
          <w:b/>
          <w:bCs/>
          <w:sz w:val="20"/>
          <w:szCs w:val="20"/>
        </w:rPr>
        <w:t>ORGANIZACJA WYDARZENIA – AKADEMIA BIORÓŻNORODNOŚCI –</w:t>
      </w:r>
    </w:p>
    <w:p w14:paraId="655FAE6F" w14:textId="77777777" w:rsidR="004264D3" w:rsidRDefault="004264D3" w:rsidP="004264D3">
      <w:pPr>
        <w:spacing w:line="259" w:lineRule="auto"/>
        <w:jc w:val="center"/>
        <w:rPr>
          <w:rFonts w:cs="Calibri"/>
          <w:color w:val="000000" w:themeColor="text1"/>
          <w:sz w:val="20"/>
          <w:szCs w:val="20"/>
        </w:rPr>
      </w:pPr>
      <w:r w:rsidRPr="0323FC98">
        <w:rPr>
          <w:rFonts w:cs="Calibri"/>
          <w:color w:val="000000" w:themeColor="text1"/>
          <w:sz w:val="20"/>
          <w:szCs w:val="20"/>
        </w:rPr>
        <w:t>CZWARTA PRZYRODA - NATURA W PRZESTRZENI ZURBANIZOWANEJ</w:t>
      </w:r>
    </w:p>
    <w:p w14:paraId="295BD2A7" w14:textId="620A93A6" w:rsidR="00BF67EB" w:rsidRDefault="00BF67EB" w:rsidP="00BF67EB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 związku z realizacją projektu </w:t>
      </w:r>
    </w:p>
    <w:p w14:paraId="5867CAFD" w14:textId="77777777" w:rsidR="00BF67EB" w:rsidRDefault="00BF67EB" w:rsidP="00BF67EB">
      <w:pPr>
        <w:jc w:val="center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PLSN.01.01-IP.01-0001/24</w:t>
      </w:r>
    </w:p>
    <w:p w14:paraId="7498BD4E" w14:textId="77777777" w:rsidR="00BF67EB" w:rsidRDefault="00BF67EB" w:rsidP="00BF67EB">
      <w:pPr>
        <w:spacing w:after="0" w:line="240" w:lineRule="auto"/>
        <w:jc w:val="center"/>
        <w:rPr>
          <w:rFonts w:cs="Calibri"/>
          <w:b/>
          <w:sz w:val="16"/>
          <w:szCs w:val="16"/>
        </w:rPr>
      </w:pPr>
      <w:r>
        <w:rPr>
          <w:rFonts w:cs="Calibri"/>
          <w:b/>
          <w:sz w:val="16"/>
          <w:szCs w:val="16"/>
        </w:rPr>
        <w:t>Razem dla Dobrego Klimatu-działania adaptacyjne dla budowania odporności ekosystemowej obszaru transgranicza / Gemeinsam für ein gutes Klima – Anpassungsaktivitäten zum Aufbau der Widerstandsfähigkeit des Ökosystems im Grenzgebiet</w:t>
      </w:r>
    </w:p>
    <w:p w14:paraId="5DAB6C7B" w14:textId="77777777" w:rsidR="00DF4D36" w:rsidRDefault="00DF4D36" w:rsidP="00DF4D36">
      <w:pPr>
        <w:pStyle w:val="redniasiatka23"/>
        <w:jc w:val="both"/>
        <w:rPr>
          <w:rFonts w:cs="Calibri"/>
          <w:sz w:val="20"/>
          <w:szCs w:val="20"/>
        </w:rPr>
      </w:pPr>
    </w:p>
    <w:p w14:paraId="633D7FBE" w14:textId="77777777" w:rsidR="008C798C" w:rsidRDefault="008C798C" w:rsidP="008C798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pomiędzy Wykonawcą a Zamawiającym do oferty </w:t>
      </w:r>
    </w:p>
    <w:p w14:paraId="02EB378F" w14:textId="77777777" w:rsidR="008C798C" w:rsidRDefault="008C798C" w:rsidP="008C798C">
      <w:pPr>
        <w:spacing w:after="0" w:line="360" w:lineRule="auto"/>
        <w:rPr>
          <w:rFonts w:cs="Calibri"/>
          <w:sz w:val="20"/>
          <w:szCs w:val="20"/>
        </w:rPr>
      </w:pPr>
    </w:p>
    <w:p w14:paraId="207A9500" w14:textId="77777777" w:rsidR="008C798C" w:rsidRDefault="008C798C" w:rsidP="008C798C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Ja, niżej podpisany: …………</w:t>
      </w:r>
      <w:r w:rsidR="00510C64">
        <w:rPr>
          <w:rFonts w:cs="Calibri"/>
          <w:sz w:val="20"/>
          <w:szCs w:val="20"/>
        </w:rPr>
        <w:t>…………………………………………</w:t>
      </w:r>
      <w:r>
        <w:rPr>
          <w:rFonts w:cs="Calibri"/>
          <w:sz w:val="20"/>
          <w:szCs w:val="20"/>
        </w:rPr>
        <w:t>………………………………………………………………..……………………,</w:t>
      </w:r>
    </w:p>
    <w:p w14:paraId="1C9CC02E" w14:textId="77777777" w:rsidR="008C798C" w:rsidRDefault="008C798C" w:rsidP="00510C64">
      <w:pPr>
        <w:spacing w:after="0" w:line="240" w:lineRule="auto"/>
        <w:ind w:left="212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(imię i nazwisko osoby uprawnionej do reprezentowania Wykonawcy)</w:t>
      </w:r>
    </w:p>
    <w:p w14:paraId="6A05A809" w14:textId="77777777" w:rsidR="008C798C" w:rsidRDefault="008C798C" w:rsidP="008C798C">
      <w:pPr>
        <w:pStyle w:val="Akapitzlist"/>
        <w:ind w:left="0"/>
        <w:rPr>
          <w:rFonts w:cs="Calibri"/>
          <w:sz w:val="20"/>
          <w:szCs w:val="20"/>
        </w:rPr>
      </w:pPr>
    </w:p>
    <w:p w14:paraId="679E3218" w14:textId="77777777" w:rsidR="008C798C" w:rsidRDefault="008C798C" w:rsidP="008C798C">
      <w:pPr>
        <w:pStyle w:val="Akapitzlist"/>
        <w:spacing w:line="240" w:lineRule="auto"/>
        <w:ind w:left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działając w imieniu i na rzecz:</w:t>
      </w:r>
      <w:r w:rsidR="00510C64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…………</w:t>
      </w:r>
      <w:r w:rsidR="00510C64">
        <w:rPr>
          <w:rFonts w:cs="Calibri"/>
          <w:sz w:val="20"/>
          <w:szCs w:val="20"/>
        </w:rPr>
        <w:t>…………………………………..</w:t>
      </w:r>
      <w:r>
        <w:rPr>
          <w:rFonts w:cs="Calibri"/>
          <w:sz w:val="20"/>
          <w:szCs w:val="20"/>
        </w:rPr>
        <w:t>………………………………………………………………………</w:t>
      </w:r>
    </w:p>
    <w:p w14:paraId="0E5B1C6F" w14:textId="77777777" w:rsidR="008C798C" w:rsidRDefault="00510C64" w:rsidP="00510C64">
      <w:pPr>
        <w:pStyle w:val="Akapitzlist"/>
        <w:spacing w:line="240" w:lineRule="auto"/>
        <w:ind w:left="2832" w:firstLine="708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</w:t>
      </w:r>
      <w:r w:rsidR="008C798C">
        <w:rPr>
          <w:rFonts w:cs="Calibri"/>
          <w:sz w:val="20"/>
          <w:szCs w:val="20"/>
        </w:rPr>
        <w:t xml:space="preserve">(dane Wykonawcy – pełna nazwa, adres firmy) </w:t>
      </w:r>
    </w:p>
    <w:p w14:paraId="5A39BBE3" w14:textId="77777777" w:rsidR="008C798C" w:rsidRDefault="008C798C" w:rsidP="008C798C">
      <w:pPr>
        <w:pStyle w:val="Akapitzlist"/>
        <w:spacing w:line="480" w:lineRule="auto"/>
        <w:ind w:left="0"/>
        <w:rPr>
          <w:rFonts w:cs="Calibri"/>
          <w:sz w:val="20"/>
          <w:szCs w:val="20"/>
        </w:rPr>
      </w:pPr>
    </w:p>
    <w:p w14:paraId="0635667C" w14:textId="77777777" w:rsidR="008C798C" w:rsidRDefault="008C798C" w:rsidP="008C798C">
      <w:pPr>
        <w:pStyle w:val="Akapitzlist"/>
        <w:spacing w:line="480" w:lineRule="auto"/>
        <w:ind w:left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NIP:……………………………………..., KRS ……………………………………………..</w:t>
      </w:r>
    </w:p>
    <w:p w14:paraId="38C4969C" w14:textId="77777777" w:rsidR="008C798C" w:rsidRDefault="008C798C" w:rsidP="008C798C">
      <w:pPr>
        <w:pStyle w:val="Akapitzlist"/>
        <w:spacing w:line="360" w:lineRule="auto"/>
        <w:ind w:left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oświadczam, że:</w:t>
      </w:r>
    </w:p>
    <w:p w14:paraId="2AE4E9CE" w14:textId="77777777" w:rsidR="008C798C" w:rsidRDefault="008C798C" w:rsidP="008C798C">
      <w:pPr>
        <w:pStyle w:val="Akapitzlist"/>
        <w:ind w:left="0"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A56122" w14:textId="77777777" w:rsidR="008C798C" w:rsidRPr="009E09EC" w:rsidRDefault="008C798C" w:rsidP="3B734743">
      <w:pPr>
        <w:numPr>
          <w:ilvl w:val="0"/>
          <w:numId w:val="46"/>
        </w:numPr>
        <w:suppressAutoHyphens w:val="0"/>
        <w:spacing w:after="0" w:line="240" w:lineRule="auto"/>
        <w:ind w:left="426" w:hanging="426"/>
        <w:jc w:val="both"/>
        <w:rPr>
          <w:rFonts w:cs="Calibri"/>
          <w:sz w:val="20"/>
          <w:szCs w:val="20"/>
        </w:rPr>
      </w:pPr>
      <w:r w:rsidRPr="009E09EC">
        <w:rPr>
          <w:rFonts w:cs="Calibri"/>
          <w:sz w:val="20"/>
          <w:szCs w:val="20"/>
        </w:rPr>
        <w:t>uczestniczeniu w spółce jako wspólnik spółki cywilnej lub spółki osobowej</w:t>
      </w:r>
    </w:p>
    <w:p w14:paraId="282189A6" w14:textId="77777777" w:rsidR="008C798C" w:rsidRDefault="008C798C" w:rsidP="008C798C">
      <w:pPr>
        <w:numPr>
          <w:ilvl w:val="0"/>
          <w:numId w:val="46"/>
        </w:numPr>
        <w:suppressAutoHyphens w:val="0"/>
        <w:spacing w:after="0" w:line="240" w:lineRule="auto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posiadaniu co najmniej 10% udziałów lub akcji</w:t>
      </w:r>
    </w:p>
    <w:p w14:paraId="520FADE6" w14:textId="77777777" w:rsidR="008C798C" w:rsidRDefault="008C798C" w:rsidP="008C798C">
      <w:pPr>
        <w:numPr>
          <w:ilvl w:val="0"/>
          <w:numId w:val="46"/>
        </w:numPr>
        <w:suppressAutoHyphens w:val="0"/>
        <w:spacing w:after="0" w:line="240" w:lineRule="auto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pełnieniu funkcji członka organu nadzorczego lub zarządzającego, prokurenta, pełnomocnika</w:t>
      </w:r>
    </w:p>
    <w:p w14:paraId="2E56C37D" w14:textId="77777777" w:rsidR="008C798C" w:rsidRDefault="008C798C" w:rsidP="008C798C">
      <w:pPr>
        <w:numPr>
          <w:ilvl w:val="0"/>
          <w:numId w:val="46"/>
        </w:numPr>
        <w:suppressAutoHyphens w:val="0"/>
        <w:spacing w:after="0" w:line="240" w:lineRule="auto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2A3D3EC" w14:textId="77777777" w:rsidR="008C798C" w:rsidRDefault="008C798C" w:rsidP="0059170D">
      <w:pPr>
        <w:widowControl w:val="0"/>
        <w:spacing w:line="240" w:lineRule="auto"/>
        <w:rPr>
          <w:rFonts w:cs="Calibri"/>
          <w:snapToGrid w:val="0"/>
          <w:color w:val="000000"/>
          <w:sz w:val="20"/>
          <w:szCs w:val="20"/>
        </w:rPr>
      </w:pPr>
    </w:p>
    <w:p w14:paraId="4AD98C67" w14:textId="77777777" w:rsidR="00BF67EB" w:rsidRDefault="003D3400" w:rsidP="0043268D">
      <w:pPr>
        <w:widowControl w:val="0"/>
        <w:spacing w:line="240" w:lineRule="auto"/>
        <w:ind w:left="360"/>
        <w:jc w:val="right"/>
        <w:rPr>
          <w:rFonts w:cs="Calibri"/>
          <w:i/>
          <w:iCs/>
          <w:color w:val="000000"/>
          <w:sz w:val="20"/>
          <w:szCs w:val="20"/>
        </w:rPr>
      </w:pPr>
      <w:r>
        <w:rPr>
          <w:rFonts w:cs="Calibri"/>
          <w:snapToGrid w:val="0"/>
          <w:color w:val="000000"/>
          <w:sz w:val="20"/>
          <w:szCs w:val="20"/>
        </w:rPr>
        <w:br/>
      </w:r>
      <w:r w:rsidR="00F2598C">
        <w:rPr>
          <w:rFonts w:cs="Calibri"/>
          <w:snapToGrid w:val="0"/>
          <w:color w:val="000000"/>
          <w:sz w:val="20"/>
          <w:szCs w:val="20"/>
        </w:rPr>
        <w:t>…………………………………………………….</w:t>
      </w:r>
      <w:r w:rsidR="00F2598C">
        <w:rPr>
          <w:rFonts w:cs="Calibri"/>
          <w:i/>
          <w:iCs/>
          <w:color w:val="000000"/>
          <w:sz w:val="20"/>
          <w:szCs w:val="20"/>
        </w:rPr>
        <w:t>Data i podpis</w:t>
      </w:r>
    </w:p>
    <w:sectPr w:rsidR="00BF67EB" w:rsidSect="001145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88467" w14:textId="77777777" w:rsidR="00B67033" w:rsidRDefault="00B67033">
      <w:pPr>
        <w:spacing w:after="0" w:line="240" w:lineRule="auto"/>
      </w:pPr>
      <w:r>
        <w:separator/>
      </w:r>
    </w:p>
  </w:endnote>
  <w:endnote w:type="continuationSeparator" w:id="0">
    <w:p w14:paraId="74E2DA82" w14:textId="77777777" w:rsidR="00B67033" w:rsidRDefault="00B67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OpenSymbol">
    <w:altName w:val="Yu Gothic"/>
    <w:panose1 w:val="020B0604020202020204"/>
    <w:charset w:val="00"/>
    <w:family w:val="auto"/>
    <w:pitch w:val="variable"/>
    <w:sig w:usb0="800000AF" w:usb1="1807ECEA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1DD" w14:textId="77777777" w:rsidR="00F63327" w:rsidRDefault="00F63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F973" w14:textId="77777777" w:rsidR="0055793B" w:rsidRDefault="0055793B" w:rsidP="0055793B">
    <w:pPr>
      <w:jc w:val="right"/>
      <w:rPr>
        <w:rFonts w:asciiTheme="minorHAnsi" w:hAnsiTheme="minorHAnsi" w:cstheme="minorHAnsi"/>
        <w:sz w:val="18"/>
        <w:szCs w:val="18"/>
      </w:rPr>
    </w:pPr>
  </w:p>
  <w:p w14:paraId="60CD1399" w14:textId="555D6170" w:rsidR="0055793B" w:rsidRPr="00BE60E2" w:rsidRDefault="0055793B" w:rsidP="0055793B">
    <w:pPr>
      <w:jc w:val="right"/>
      <w:rPr>
        <w:rFonts w:asciiTheme="minorHAnsi" w:hAnsiTheme="minorHAnsi" w:cstheme="minorHAnsi"/>
        <w:bCs/>
        <w:sz w:val="18"/>
      </w:rPr>
    </w:pPr>
    <w:r w:rsidRPr="00BE60E2">
      <w:rPr>
        <w:rFonts w:asciiTheme="minorHAnsi" w:hAnsiTheme="minorHAnsi" w:cstheme="minorHAnsi"/>
        <w:b/>
        <w:bCs/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F2F2EAF" wp14:editId="301EDFAB">
              <wp:simplePos x="0" y="0"/>
              <wp:positionH relativeFrom="margin">
                <wp:posOffset>3296285</wp:posOffset>
              </wp:positionH>
              <wp:positionV relativeFrom="paragraph">
                <wp:posOffset>109057</wp:posOffset>
              </wp:positionV>
              <wp:extent cx="2880360" cy="442595"/>
              <wp:effectExtent l="0" t="0" r="0" b="0"/>
              <wp:wrapNone/>
              <wp:docPr id="1350634219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36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ABBAAB" w14:textId="18B70E87" w:rsidR="0055793B" w:rsidRPr="008A52E6" w:rsidRDefault="0055793B" w:rsidP="0055793B">
                          <w:pPr>
                            <w:spacing w:line="120" w:lineRule="exact"/>
                            <w:rPr>
                              <w:rFonts w:asciiTheme="minorHAnsi" w:hAnsiTheme="minorHAnsi" w:cstheme="minorHAnsi"/>
                              <w:b/>
                              <w:bCs/>
                              <w:sz w:val="10"/>
                              <w:szCs w:val="10"/>
                              <w:lang w:val="en-US"/>
                            </w:rPr>
                          </w:pPr>
                          <w:r w:rsidRPr="00BE60E2">
                            <w:rPr>
                              <w:rFonts w:asciiTheme="minorHAnsi" w:hAnsiTheme="minorHAnsi" w:cstheme="minorHAnsi"/>
                              <w:b/>
                              <w:bCs/>
                              <w:sz w:val="10"/>
                              <w:szCs w:val="10"/>
                            </w:rPr>
                            <w:t>Projekt współfinansowany przez Unię Europejską ze środków Europejskiego Funduszu Rozwoju Regionalnego w ramach Programu Współpracy INTERREG Polska-Saksonia 2021-2027.</w:t>
                          </w:r>
                          <w:r w:rsidR="008A52E6">
                            <w:rPr>
                              <w:rFonts w:asciiTheme="minorHAnsi" w:hAnsiTheme="minorHAnsi" w:cstheme="minorHAnsi"/>
                              <w:b/>
                              <w:bCs/>
                              <w:sz w:val="10"/>
                              <w:szCs w:val="10"/>
                            </w:rPr>
                            <w:br/>
                          </w:r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Projekt kofinanziert von der Europäischen Union aus den Mitteln des Europäischen Fonds für regionale Entwicklung im Rahmen des INTERREG-Kooperationsprogramms Polen-Sachsen 2021-2027.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type id="_x0000_t202" coordsize="21600,21600" o:spt="202" path="m,l,21600r21600,l21600,xe" w14:anchorId="5F2F2EAF">
              <v:stroke joinstyle="miter"/>
              <v:path gradientshapeok="t" o:connecttype="rect"/>
            </v:shapetype>
            <v:shape id="Pole tekstowe 2" style="position:absolute;left:0;text-align:left;margin-left:259.55pt;margin-top:8.6pt;width:226.8pt;height:34.85pt;z-index:-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">
              <v:textbox>
                <w:txbxContent>
                  <w:p w:rsidRPr="008A52E6" w:rsidR="0055793B" w:rsidP="0055793B" w:rsidRDefault="0055793B" w14:paraId="2EABBAAB" w14:textId="18B70E87">
                    <w:pPr>
                      <w:spacing w:line="120" w:lineRule="exact"/>
                      <w:rPr>
                        <w:rFonts w:asciiTheme="minorHAnsi" w:hAnsiTheme="minorHAnsi" w:cstheme="minorHAnsi"/>
                        <w:b/>
                        <w:bCs/>
                        <w:sz w:val="10"/>
                        <w:szCs w:val="10"/>
                        <w:lang w:val="en-US"/>
                      </w:rPr>
                    </w:pPr>
                    <w:r w:rsidRPr="00BE60E2">
                      <w:rPr>
                        <w:rFonts w:asciiTheme="minorHAnsi" w:hAnsiTheme="minorHAnsi" w:cstheme="minorHAnsi"/>
                        <w:b/>
                        <w:bCs/>
                        <w:sz w:val="10"/>
                        <w:szCs w:val="10"/>
                      </w:rPr>
                      <w:t>Projekt współfinansowany przez Unię Europejską ze środków Europejskiego Funduszu Rozwoju Regionalnego w ramach Programu Współpracy INTERREG Polska-Saksonia 2021-2027.</w:t>
                    </w:r>
                    <w:r w:rsidR="008A52E6">
                      <w:rPr>
                        <w:rFonts w:asciiTheme="minorHAnsi" w:hAnsiTheme="minorHAnsi" w:cstheme="minorHAnsi"/>
                        <w:b/>
                        <w:bCs/>
                        <w:sz w:val="10"/>
                        <w:szCs w:val="10"/>
                      </w:rPr>
                      <w:br/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Projekt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kofinanziert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von der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Europäischen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Union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aus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den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Mitteln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des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Europäischen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Fonds für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regionale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Entwicklung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im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Rahmen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des INTERREG-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Kooperationsprogramms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Polen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-Sachsen 2021-2027.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E60E2">
      <w:rPr>
        <w:rFonts w:asciiTheme="minorHAnsi" w:hAnsiTheme="minorHAnsi" w:cstheme="minorHAnsi"/>
        <w:b/>
        <w:bCs/>
        <w:noProof/>
        <w:sz w:val="12"/>
        <w:szCs w:val="12"/>
      </w:rPr>
      <w:drawing>
        <wp:anchor distT="0" distB="0" distL="114300" distR="114300" simplePos="0" relativeHeight="251659776" behindDoc="1" locked="0" layoutInCell="1" allowOverlap="1" wp14:anchorId="2B7772C5" wp14:editId="207ACCA1">
          <wp:simplePos x="0" y="0"/>
          <wp:positionH relativeFrom="margin">
            <wp:posOffset>0</wp:posOffset>
          </wp:positionH>
          <wp:positionV relativeFrom="paragraph">
            <wp:posOffset>109185</wp:posOffset>
          </wp:positionV>
          <wp:extent cx="3189235" cy="335856"/>
          <wp:effectExtent l="0" t="0" r="0" b="0"/>
          <wp:wrapNone/>
          <wp:docPr id="1175297091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89235" cy="33585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BE60E2">
      <w:rPr>
        <w:rFonts w:asciiTheme="minorHAnsi" w:hAnsiTheme="minorHAnsi" w:cstheme="minorHAnsi"/>
        <w:sz w:val="18"/>
        <w:szCs w:val="18"/>
      </w:rPr>
      <w:t xml:space="preserve">Strona 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begin"/>
    </w:r>
    <w:r w:rsidRPr="00BE60E2">
      <w:rPr>
        <w:rFonts w:asciiTheme="minorHAnsi" w:hAnsiTheme="minorHAnsi" w:cstheme="minorHAnsi"/>
        <w:sz w:val="18"/>
        <w:szCs w:val="18"/>
      </w:rPr>
      <w:instrText>PAGE</w:instrText>
    </w:r>
    <w:r w:rsidRPr="00BE60E2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sz w:val="18"/>
        <w:szCs w:val="18"/>
      </w:rPr>
      <w:t>1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end"/>
    </w:r>
    <w:r w:rsidRPr="00BE60E2">
      <w:rPr>
        <w:rFonts w:asciiTheme="minorHAnsi" w:hAnsiTheme="minorHAnsi" w:cstheme="minorHAnsi"/>
        <w:sz w:val="18"/>
        <w:szCs w:val="18"/>
      </w:rPr>
      <w:t xml:space="preserve"> z 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begin"/>
    </w:r>
    <w:r w:rsidRPr="00BE60E2">
      <w:rPr>
        <w:rFonts w:asciiTheme="minorHAnsi" w:hAnsiTheme="minorHAnsi" w:cstheme="minorHAnsi"/>
        <w:sz w:val="18"/>
        <w:szCs w:val="18"/>
      </w:rPr>
      <w:instrText>NUMPAGES</w:instrText>
    </w:r>
    <w:r w:rsidRPr="00BE60E2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sz w:val="18"/>
        <w:szCs w:val="18"/>
      </w:rPr>
      <w:t>7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end"/>
    </w:r>
  </w:p>
  <w:p w14:paraId="3675C5BA" w14:textId="77777777" w:rsidR="0055793B" w:rsidRPr="00BE60E2" w:rsidRDefault="0055793B" w:rsidP="0055793B">
    <w:pPr>
      <w:pStyle w:val="Stopka"/>
    </w:pPr>
  </w:p>
  <w:p w14:paraId="42CB4877" w14:textId="69C664D8" w:rsidR="009D74DB" w:rsidRPr="0055793B" w:rsidRDefault="009D74DB" w:rsidP="005579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4EBB" w14:textId="77777777" w:rsidR="00F63327" w:rsidRDefault="00F63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235E" w14:textId="77777777" w:rsidR="00B67033" w:rsidRDefault="00B67033">
      <w:pPr>
        <w:spacing w:after="0" w:line="240" w:lineRule="auto"/>
      </w:pPr>
      <w:r>
        <w:separator/>
      </w:r>
    </w:p>
  </w:footnote>
  <w:footnote w:type="continuationSeparator" w:id="0">
    <w:p w14:paraId="2A5EC82D" w14:textId="77777777" w:rsidR="00B67033" w:rsidRDefault="00B67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6C05" w14:textId="77777777" w:rsidR="00BF67EB" w:rsidRDefault="00BF67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5FFA53C8" w:rsidR="00E86C6E" w:rsidRDefault="0059170D">
    <w:pPr>
      <w:pStyle w:val="Nagwek"/>
    </w:pPr>
    <w:r>
      <w:rPr>
        <w:noProof/>
      </w:rPr>
      <w:drawing>
        <wp:inline distT="0" distB="0" distL="0" distR="0" wp14:anchorId="216D0111" wp14:editId="7C360658">
          <wp:extent cx="5760720" cy="1405944"/>
          <wp:effectExtent l="0" t="0" r="5080" b="3810"/>
          <wp:docPr id="21327859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85941" name="Picture 2132785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405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EBB296" w14:textId="77777777" w:rsidR="0055793B" w:rsidRDefault="005579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B9AB" w14:textId="77777777" w:rsidR="00BF67EB" w:rsidRDefault="00BF6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694FF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lang w:eastAsia="en-US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72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16"/>
        <w:lang w:eastAsia="pl-PL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color w:val="000000"/>
        <w:sz w:val="20"/>
        <w:szCs w:val="16"/>
        <w:lang w:eastAsia="pl-PL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16"/>
        <w:shd w:val="clear" w:color="auto" w:fill="FFFF00"/>
        <w:lang w:eastAsia="pl-PL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b/>
        <w:color w:val="000000"/>
        <w:spacing w:val="-2"/>
        <w:sz w:val="20"/>
        <w:szCs w:val="16"/>
        <w:lang w:eastAsia="pl-PL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16"/>
        <w:lang w:eastAsia="pl-PL"/>
      </w:r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Cs w:val="16"/>
        <w:lang w:eastAsia="en-US"/>
      </w:r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</w:abstractNum>
  <w:abstractNum w:abstractNumId="1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  <w:sz w:val="20"/>
        <w:szCs w:val="16"/>
        <w:lang w:eastAsia="pl-PL"/>
      </w:rPr>
    </w:lvl>
  </w:abstractNum>
  <w:abstractNum w:abstractNumId="1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pacing w:val="-3"/>
        <w:sz w:val="20"/>
      </w:r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6" w15:restartNumberingAfterBreak="0">
    <w:nsid w:val="03A17311"/>
    <w:multiLevelType w:val="hybridMultilevel"/>
    <w:tmpl w:val="708C0A66"/>
    <w:lvl w:ilvl="0" w:tplc="06AAF3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8CA3912"/>
    <w:multiLevelType w:val="hybridMultilevel"/>
    <w:tmpl w:val="5E463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455FC2"/>
    <w:multiLevelType w:val="hybridMultilevel"/>
    <w:tmpl w:val="DF823F4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9C4F31"/>
    <w:multiLevelType w:val="hybridMultilevel"/>
    <w:tmpl w:val="14AA0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364DE"/>
    <w:multiLevelType w:val="hybridMultilevel"/>
    <w:tmpl w:val="D0C6C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666B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A3A4D"/>
    <w:multiLevelType w:val="multilevel"/>
    <w:tmpl w:val="5738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710131"/>
    <w:multiLevelType w:val="hybridMultilevel"/>
    <w:tmpl w:val="D1A0A046"/>
    <w:lvl w:ilvl="0" w:tplc="52226A6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A3A2270"/>
    <w:multiLevelType w:val="hybridMultilevel"/>
    <w:tmpl w:val="D60C47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016D2A"/>
    <w:multiLevelType w:val="hybridMultilevel"/>
    <w:tmpl w:val="61F68E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D222F67"/>
    <w:multiLevelType w:val="multilevel"/>
    <w:tmpl w:val="C8342AC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113CF"/>
    <w:multiLevelType w:val="hybridMultilevel"/>
    <w:tmpl w:val="32184D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377543"/>
    <w:multiLevelType w:val="hybridMultilevel"/>
    <w:tmpl w:val="D1A0A046"/>
    <w:lvl w:ilvl="0" w:tplc="52226A6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ECC2BFA"/>
    <w:multiLevelType w:val="hybridMultilevel"/>
    <w:tmpl w:val="8208F580"/>
    <w:lvl w:ilvl="0" w:tplc="C93A35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847884"/>
    <w:multiLevelType w:val="hybridMultilevel"/>
    <w:tmpl w:val="65A49C94"/>
    <w:lvl w:ilvl="0" w:tplc="755CCC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D0DAD"/>
    <w:multiLevelType w:val="hybridMultilevel"/>
    <w:tmpl w:val="52785816"/>
    <w:lvl w:ilvl="0" w:tplc="639A645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0000004">
      <w:start w:val="1"/>
      <w:numFmt w:val="bullet"/>
      <w:lvlText w:val=""/>
      <w:lvlJc w:val="left"/>
      <w:pPr>
        <w:ind w:left="1788" w:hanging="360"/>
      </w:pPr>
      <w:rPr>
        <w:rFonts w:ascii="Symbol" w:hAnsi="Symbol" w:cs="Symbol"/>
        <w:color w:val="000000"/>
        <w:sz w:val="20"/>
        <w:szCs w:val="16"/>
        <w:lang w:eastAsia="pl-PL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42D0607"/>
    <w:multiLevelType w:val="hybridMultilevel"/>
    <w:tmpl w:val="F9A036A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4503B70"/>
    <w:multiLevelType w:val="hybridMultilevel"/>
    <w:tmpl w:val="14600B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2E0FC6"/>
    <w:multiLevelType w:val="multilevel"/>
    <w:tmpl w:val="CCB2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97169B"/>
    <w:multiLevelType w:val="hybridMultilevel"/>
    <w:tmpl w:val="D60C47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5274FA"/>
    <w:multiLevelType w:val="hybridMultilevel"/>
    <w:tmpl w:val="3ED6E59E"/>
    <w:lvl w:ilvl="0" w:tplc="1C46156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316B5"/>
    <w:multiLevelType w:val="hybridMultilevel"/>
    <w:tmpl w:val="3ED6E59E"/>
    <w:lvl w:ilvl="0" w:tplc="1C46156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054CA"/>
    <w:multiLevelType w:val="hybridMultilevel"/>
    <w:tmpl w:val="216EF41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0C5D88"/>
    <w:multiLevelType w:val="hybridMultilevel"/>
    <w:tmpl w:val="60F887A0"/>
    <w:lvl w:ilvl="0" w:tplc="7666B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3C67E4"/>
    <w:multiLevelType w:val="hybridMultilevel"/>
    <w:tmpl w:val="C8342AC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4681AAE"/>
    <w:multiLevelType w:val="hybridMultilevel"/>
    <w:tmpl w:val="7578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E4B47"/>
    <w:multiLevelType w:val="hybridMultilevel"/>
    <w:tmpl w:val="4B988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62CE0"/>
    <w:multiLevelType w:val="hybridMultilevel"/>
    <w:tmpl w:val="A1361E84"/>
    <w:lvl w:ilvl="0" w:tplc="00000004">
      <w:start w:val="1"/>
      <w:numFmt w:val="bullet"/>
      <w:lvlText w:val=""/>
      <w:lvlJc w:val="left"/>
      <w:pPr>
        <w:ind w:left="1776" w:hanging="360"/>
      </w:pPr>
      <w:rPr>
        <w:rFonts w:ascii="Symbol" w:hAnsi="Symbol" w:cs="Symbol"/>
        <w:color w:val="000000"/>
        <w:sz w:val="20"/>
        <w:szCs w:val="16"/>
        <w:lang w:eastAsia="pl-PL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7CD12066"/>
    <w:multiLevelType w:val="hybridMultilevel"/>
    <w:tmpl w:val="24CAE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2588534">
    <w:abstractNumId w:val="1"/>
  </w:num>
  <w:num w:numId="2" w16cid:durableId="1084454190">
    <w:abstractNumId w:val="2"/>
  </w:num>
  <w:num w:numId="3" w16cid:durableId="1171064465">
    <w:abstractNumId w:val="3"/>
  </w:num>
  <w:num w:numId="4" w16cid:durableId="603267223">
    <w:abstractNumId w:val="4"/>
  </w:num>
  <w:num w:numId="5" w16cid:durableId="1858300961">
    <w:abstractNumId w:val="5"/>
  </w:num>
  <w:num w:numId="6" w16cid:durableId="86969481">
    <w:abstractNumId w:val="6"/>
  </w:num>
  <w:num w:numId="7" w16cid:durableId="623732098">
    <w:abstractNumId w:val="7"/>
  </w:num>
  <w:num w:numId="8" w16cid:durableId="2141875766">
    <w:abstractNumId w:val="8"/>
  </w:num>
  <w:num w:numId="9" w16cid:durableId="1839224670">
    <w:abstractNumId w:val="9"/>
  </w:num>
  <w:num w:numId="10" w16cid:durableId="1770389947">
    <w:abstractNumId w:val="10"/>
  </w:num>
  <w:num w:numId="11" w16cid:durableId="314575597">
    <w:abstractNumId w:val="11"/>
  </w:num>
  <w:num w:numId="12" w16cid:durableId="1431706636">
    <w:abstractNumId w:val="12"/>
  </w:num>
  <w:num w:numId="13" w16cid:durableId="1008211924">
    <w:abstractNumId w:val="13"/>
  </w:num>
  <w:num w:numId="14" w16cid:durableId="1740130015">
    <w:abstractNumId w:val="14"/>
  </w:num>
  <w:num w:numId="15" w16cid:durableId="647132483">
    <w:abstractNumId w:val="15"/>
  </w:num>
  <w:num w:numId="16" w16cid:durableId="1240017392">
    <w:abstractNumId w:val="22"/>
  </w:num>
  <w:num w:numId="17" w16cid:durableId="404764303">
    <w:abstractNumId w:val="20"/>
  </w:num>
  <w:num w:numId="18" w16cid:durableId="1303460957">
    <w:abstractNumId w:val="35"/>
  </w:num>
  <w:num w:numId="19" w16cid:durableId="1761870316">
    <w:abstractNumId w:val="18"/>
  </w:num>
  <w:num w:numId="20" w16cid:durableId="1527518023">
    <w:abstractNumId w:val="21"/>
  </w:num>
  <w:num w:numId="21" w16cid:durableId="810831037">
    <w:abstractNumId w:val="40"/>
  </w:num>
  <w:num w:numId="22" w16cid:durableId="1031036461">
    <w:abstractNumId w:val="34"/>
  </w:num>
  <w:num w:numId="23" w16cid:durableId="993870972">
    <w:abstractNumId w:val="19"/>
  </w:num>
  <w:num w:numId="24" w16cid:durableId="71439910">
    <w:abstractNumId w:val="0"/>
  </w:num>
  <w:num w:numId="25" w16cid:durableId="1521746905">
    <w:abstractNumId w:val="32"/>
  </w:num>
  <w:num w:numId="26" w16cid:durableId="1395086956">
    <w:abstractNumId w:val="41"/>
  </w:num>
  <w:num w:numId="27" w16cid:durableId="702825777">
    <w:abstractNumId w:val="26"/>
  </w:num>
  <w:num w:numId="28" w16cid:durableId="992104521">
    <w:abstractNumId w:val="44"/>
  </w:num>
  <w:num w:numId="29" w16cid:durableId="953440726">
    <w:abstractNumId w:val="33"/>
  </w:num>
  <w:num w:numId="30" w16cid:durableId="1084499330">
    <w:abstractNumId w:val="31"/>
  </w:num>
  <w:num w:numId="31" w16cid:durableId="511530687">
    <w:abstractNumId w:val="30"/>
  </w:num>
  <w:num w:numId="32" w16cid:durableId="720054112">
    <w:abstractNumId w:val="25"/>
  </w:num>
  <w:num w:numId="33" w16cid:durableId="1473403003">
    <w:abstractNumId w:val="42"/>
  </w:num>
  <w:num w:numId="34" w16cid:durableId="925577166">
    <w:abstractNumId w:val="43"/>
  </w:num>
  <w:num w:numId="35" w16cid:durableId="806509432">
    <w:abstractNumId w:val="45"/>
  </w:num>
  <w:num w:numId="36" w16cid:durableId="1261375910">
    <w:abstractNumId w:val="28"/>
  </w:num>
  <w:num w:numId="37" w16cid:durableId="866648648">
    <w:abstractNumId w:val="39"/>
  </w:num>
  <w:num w:numId="38" w16cid:durableId="687634172">
    <w:abstractNumId w:val="36"/>
  </w:num>
  <w:num w:numId="39" w16cid:durableId="2116560305">
    <w:abstractNumId w:val="16"/>
  </w:num>
  <w:num w:numId="40" w16cid:durableId="600114259">
    <w:abstractNumId w:val="24"/>
  </w:num>
  <w:num w:numId="41" w16cid:durableId="236520776">
    <w:abstractNumId w:val="38"/>
  </w:num>
  <w:num w:numId="42" w16cid:durableId="1032461598">
    <w:abstractNumId w:val="37"/>
  </w:num>
  <w:num w:numId="43" w16cid:durableId="900402848">
    <w:abstractNumId w:val="29"/>
  </w:num>
  <w:num w:numId="44" w16cid:durableId="1408455849">
    <w:abstractNumId w:val="23"/>
  </w:num>
  <w:num w:numId="45" w16cid:durableId="325479384">
    <w:abstractNumId w:val="27"/>
  </w:num>
  <w:num w:numId="46" w16cid:durableId="2343236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6"/>
  <w:displayBackgroundShape/>
  <w:embedSystemFonts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3B"/>
    <w:rsid w:val="00016974"/>
    <w:rsid w:val="000253FA"/>
    <w:rsid w:val="00041DC0"/>
    <w:rsid w:val="00045E91"/>
    <w:rsid w:val="00050DFB"/>
    <w:rsid w:val="000A48D4"/>
    <w:rsid w:val="000C0998"/>
    <w:rsid w:val="000D7349"/>
    <w:rsid w:val="001113B3"/>
    <w:rsid w:val="001145D1"/>
    <w:rsid w:val="00143D98"/>
    <w:rsid w:val="00145B65"/>
    <w:rsid w:val="001523CB"/>
    <w:rsid w:val="00171B58"/>
    <w:rsid w:val="00173E9E"/>
    <w:rsid w:val="00183C84"/>
    <w:rsid w:val="0018549D"/>
    <w:rsid w:val="001B67D4"/>
    <w:rsid w:val="001E09A2"/>
    <w:rsid w:val="001F36ED"/>
    <w:rsid w:val="001F688A"/>
    <w:rsid w:val="00211F4F"/>
    <w:rsid w:val="00232BB6"/>
    <w:rsid w:val="002440C7"/>
    <w:rsid w:val="0025511B"/>
    <w:rsid w:val="0026311D"/>
    <w:rsid w:val="00264FCF"/>
    <w:rsid w:val="00273105"/>
    <w:rsid w:val="002A1A79"/>
    <w:rsid w:val="002A3444"/>
    <w:rsid w:val="002F03EB"/>
    <w:rsid w:val="0030213C"/>
    <w:rsid w:val="00322E56"/>
    <w:rsid w:val="003458AA"/>
    <w:rsid w:val="00362DB0"/>
    <w:rsid w:val="00372BF9"/>
    <w:rsid w:val="003C476F"/>
    <w:rsid w:val="003D3400"/>
    <w:rsid w:val="003F483B"/>
    <w:rsid w:val="003F573A"/>
    <w:rsid w:val="00424F22"/>
    <w:rsid w:val="004255B9"/>
    <w:rsid w:val="004264D3"/>
    <w:rsid w:val="0043268D"/>
    <w:rsid w:val="004557FE"/>
    <w:rsid w:val="00462F4B"/>
    <w:rsid w:val="00463C21"/>
    <w:rsid w:val="004677B6"/>
    <w:rsid w:val="00492AF2"/>
    <w:rsid w:val="00494EF8"/>
    <w:rsid w:val="004C173C"/>
    <w:rsid w:val="00510C64"/>
    <w:rsid w:val="00511AE8"/>
    <w:rsid w:val="00520E59"/>
    <w:rsid w:val="005248EA"/>
    <w:rsid w:val="00532785"/>
    <w:rsid w:val="005442EC"/>
    <w:rsid w:val="0055793B"/>
    <w:rsid w:val="0059170D"/>
    <w:rsid w:val="005E3EC8"/>
    <w:rsid w:val="0061216C"/>
    <w:rsid w:val="00640E3B"/>
    <w:rsid w:val="006552BE"/>
    <w:rsid w:val="006772E7"/>
    <w:rsid w:val="0068355A"/>
    <w:rsid w:val="006942E8"/>
    <w:rsid w:val="006A24F6"/>
    <w:rsid w:val="006B5E9A"/>
    <w:rsid w:val="006C53E0"/>
    <w:rsid w:val="006C6A27"/>
    <w:rsid w:val="006E4110"/>
    <w:rsid w:val="0072567E"/>
    <w:rsid w:val="00732719"/>
    <w:rsid w:val="007420ED"/>
    <w:rsid w:val="00753E9D"/>
    <w:rsid w:val="007565DB"/>
    <w:rsid w:val="007728FC"/>
    <w:rsid w:val="007916C3"/>
    <w:rsid w:val="007A0D69"/>
    <w:rsid w:val="007B6A84"/>
    <w:rsid w:val="007D164C"/>
    <w:rsid w:val="007F13BE"/>
    <w:rsid w:val="00845855"/>
    <w:rsid w:val="00886CC2"/>
    <w:rsid w:val="008A52E6"/>
    <w:rsid w:val="008A7B1D"/>
    <w:rsid w:val="008C4BF9"/>
    <w:rsid w:val="008C798C"/>
    <w:rsid w:val="008F2D9A"/>
    <w:rsid w:val="009226E0"/>
    <w:rsid w:val="009D37C0"/>
    <w:rsid w:val="009D74DB"/>
    <w:rsid w:val="009E09EC"/>
    <w:rsid w:val="00A03EE2"/>
    <w:rsid w:val="00A55648"/>
    <w:rsid w:val="00A80496"/>
    <w:rsid w:val="00AB5A2E"/>
    <w:rsid w:val="00AC3225"/>
    <w:rsid w:val="00AC3B7D"/>
    <w:rsid w:val="00AD39B3"/>
    <w:rsid w:val="00AE48A1"/>
    <w:rsid w:val="00B059FE"/>
    <w:rsid w:val="00B0792C"/>
    <w:rsid w:val="00B205AD"/>
    <w:rsid w:val="00B226A0"/>
    <w:rsid w:val="00B3281F"/>
    <w:rsid w:val="00B36CE2"/>
    <w:rsid w:val="00B54D0C"/>
    <w:rsid w:val="00B5543F"/>
    <w:rsid w:val="00B65823"/>
    <w:rsid w:val="00B67033"/>
    <w:rsid w:val="00B71C73"/>
    <w:rsid w:val="00B73F20"/>
    <w:rsid w:val="00B778AD"/>
    <w:rsid w:val="00BA4FE9"/>
    <w:rsid w:val="00BD0A50"/>
    <w:rsid w:val="00BF0CF4"/>
    <w:rsid w:val="00BF67EB"/>
    <w:rsid w:val="00C07999"/>
    <w:rsid w:val="00C171CC"/>
    <w:rsid w:val="00C31C8C"/>
    <w:rsid w:val="00C355E0"/>
    <w:rsid w:val="00C64248"/>
    <w:rsid w:val="00C7747B"/>
    <w:rsid w:val="00CA7B95"/>
    <w:rsid w:val="00CC174F"/>
    <w:rsid w:val="00CD0547"/>
    <w:rsid w:val="00CE45A4"/>
    <w:rsid w:val="00D12086"/>
    <w:rsid w:val="00D3211B"/>
    <w:rsid w:val="00D411AD"/>
    <w:rsid w:val="00D5315E"/>
    <w:rsid w:val="00D5381A"/>
    <w:rsid w:val="00D5423D"/>
    <w:rsid w:val="00D61ED4"/>
    <w:rsid w:val="00D65FFA"/>
    <w:rsid w:val="00D70EBF"/>
    <w:rsid w:val="00D85339"/>
    <w:rsid w:val="00D85ECF"/>
    <w:rsid w:val="00D8617E"/>
    <w:rsid w:val="00D95145"/>
    <w:rsid w:val="00DB1E59"/>
    <w:rsid w:val="00DC379A"/>
    <w:rsid w:val="00DF4D36"/>
    <w:rsid w:val="00E13834"/>
    <w:rsid w:val="00E35DFF"/>
    <w:rsid w:val="00E36A6A"/>
    <w:rsid w:val="00E41E92"/>
    <w:rsid w:val="00E5328D"/>
    <w:rsid w:val="00E53D75"/>
    <w:rsid w:val="00E70914"/>
    <w:rsid w:val="00E767A6"/>
    <w:rsid w:val="00E83B22"/>
    <w:rsid w:val="00E859E4"/>
    <w:rsid w:val="00E86C6E"/>
    <w:rsid w:val="00E900E9"/>
    <w:rsid w:val="00E928F0"/>
    <w:rsid w:val="00EA45B3"/>
    <w:rsid w:val="00EA6910"/>
    <w:rsid w:val="00EC2C48"/>
    <w:rsid w:val="00EC7CB6"/>
    <w:rsid w:val="00F00500"/>
    <w:rsid w:val="00F017F7"/>
    <w:rsid w:val="00F03936"/>
    <w:rsid w:val="00F06FA6"/>
    <w:rsid w:val="00F1040A"/>
    <w:rsid w:val="00F2598C"/>
    <w:rsid w:val="00F5784B"/>
    <w:rsid w:val="00F63327"/>
    <w:rsid w:val="00F67BFF"/>
    <w:rsid w:val="00F70247"/>
    <w:rsid w:val="00F70685"/>
    <w:rsid w:val="00F817BD"/>
    <w:rsid w:val="00F912E2"/>
    <w:rsid w:val="00FC219B"/>
    <w:rsid w:val="00FC3839"/>
    <w:rsid w:val="00FD6263"/>
    <w:rsid w:val="00FF5AA0"/>
    <w:rsid w:val="057B3A82"/>
    <w:rsid w:val="0B6FDA6A"/>
    <w:rsid w:val="1DD85E03"/>
    <w:rsid w:val="2837EC27"/>
    <w:rsid w:val="3B734743"/>
    <w:rsid w:val="58894E98"/>
    <w:rsid w:val="6DCFB0BD"/>
    <w:rsid w:val="6E47B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BFFA9E0"/>
  <w15:chartTrackingRefBased/>
  <w15:docId w15:val="{845FDE2C-BB77-46FE-B361-6D00B4C0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1" w:qFormat="1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sz w:val="20"/>
      <w:lang w:eastAsia="en-US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hAnsi="Symbol" w:cs="Symbol"/>
      <w:color w:val="000000"/>
      <w:sz w:val="20"/>
      <w:szCs w:val="16"/>
      <w:lang w:eastAsia="pl-PL"/>
    </w:rPr>
  </w:style>
  <w:style w:type="character" w:customStyle="1" w:styleId="WW8Num5z0">
    <w:name w:val="WW8Num5z0"/>
    <w:rPr>
      <w:color w:val="000000"/>
      <w:sz w:val="20"/>
      <w:szCs w:val="16"/>
      <w:lang w:eastAsia="pl-PL"/>
    </w:rPr>
  </w:style>
  <w:style w:type="character" w:customStyle="1" w:styleId="WW8Num6z0">
    <w:name w:val="WW8Num6z0"/>
    <w:rPr>
      <w:color w:val="000000"/>
      <w:sz w:val="20"/>
      <w:szCs w:val="16"/>
      <w:shd w:val="clear" w:color="auto" w:fill="FFFF00"/>
      <w:lang w:eastAsia="pl-PL"/>
    </w:rPr>
  </w:style>
  <w:style w:type="character" w:customStyle="1" w:styleId="WW8Num7z0">
    <w:name w:val="WW8Num7z0"/>
    <w:rPr>
      <w:b/>
      <w:color w:val="000000"/>
      <w:spacing w:val="-2"/>
      <w:sz w:val="20"/>
      <w:szCs w:val="16"/>
      <w:lang w:eastAsia="pl-PL"/>
    </w:rPr>
  </w:style>
  <w:style w:type="character" w:customStyle="1" w:styleId="WW8Num8z0">
    <w:name w:val="WW8Num8z0"/>
    <w:rPr>
      <w:rFonts w:ascii="Symbol" w:hAnsi="Symbol" w:cs="Symbol"/>
      <w:color w:val="000000"/>
      <w:sz w:val="20"/>
      <w:szCs w:val="16"/>
      <w:lang w:eastAsia="pl-PL"/>
    </w:rPr>
  </w:style>
  <w:style w:type="character" w:customStyle="1" w:styleId="WW8Num9z0">
    <w:name w:val="WW8Num9z0"/>
    <w:rPr>
      <w:rFonts w:ascii="Symbol" w:hAnsi="Symbol" w:cs="Symbol"/>
      <w:color w:val="000000"/>
      <w:szCs w:val="16"/>
      <w:lang w:eastAsia="en-US"/>
    </w:rPr>
  </w:style>
  <w:style w:type="character" w:customStyle="1" w:styleId="WW8Num10z0">
    <w:name w:val="WW8Num10z0"/>
    <w:rPr>
      <w:sz w:val="22"/>
    </w:rPr>
  </w:style>
  <w:style w:type="character" w:customStyle="1" w:styleId="WW8Num11z0">
    <w:name w:val="WW8Num11z0"/>
    <w:rPr>
      <w:sz w:val="20"/>
    </w:rPr>
  </w:style>
  <w:style w:type="character" w:customStyle="1" w:styleId="WW8Num12z0">
    <w:name w:val="WW8Num12z0"/>
    <w:rPr>
      <w:color w:val="000000"/>
      <w:sz w:val="20"/>
      <w:szCs w:val="16"/>
      <w:lang w:eastAsia="pl-PL"/>
    </w:rPr>
  </w:style>
  <w:style w:type="character" w:customStyle="1" w:styleId="WW8Num13z0">
    <w:name w:val="WW8Num13z0"/>
    <w:rPr>
      <w:b/>
    </w:rPr>
  </w:style>
  <w:style w:type="character" w:customStyle="1" w:styleId="WW8Num14z0">
    <w:name w:val="WW8Num14z0"/>
    <w:rPr>
      <w:spacing w:val="-3"/>
      <w:sz w:val="2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  <w:color w:val="auto"/>
      <w:sz w:val="22"/>
    </w:rPr>
  </w:style>
  <w:style w:type="character" w:customStyle="1" w:styleId="WW8Num16z1">
    <w:name w:val="WW8Num16z1"/>
  </w:style>
  <w:style w:type="character" w:customStyle="1" w:styleId="WW8Num16z2">
    <w:name w:val="WW8Num16z2"/>
    <w:rPr>
      <w:rFonts w:ascii="Arial" w:eastAsia="Calibri" w:hAnsi="Arial" w:cs="Arial"/>
      <w:b w:val="0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  <w:color w:val="000000"/>
      <w:sz w:val="20"/>
      <w:szCs w:val="16"/>
      <w:lang w:eastAsia="pl-P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spacing w:val="-3"/>
      <w:sz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komentarzaZnak">
    <w:name w:val="Tekst komentarza Znak"/>
    <w:basedOn w:val="Domylnaczcionkaakapitu1"/>
  </w:style>
  <w:style w:type="character" w:customStyle="1" w:styleId="TekstkomentarzaZnak1">
    <w:name w:val="Tekst komentarza Znak1"/>
    <w:rPr>
      <w:rFonts w:cs="Calibri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dniasiatka22">
    <w:name w:val="Średnia siatka 22"/>
    <w:uiPriority w:val="1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ednialista2akcent41">
    <w:name w:val="Średnia lista 2 — akcent 41"/>
    <w:basedOn w:val="Normalny"/>
    <w:qFormat/>
    <w:pPr>
      <w:ind w:left="720"/>
    </w:pPr>
    <w:rPr>
      <w:rFonts w:cs="Calibri"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E7091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7D164C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7D164C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7D164C"/>
    <w:rPr>
      <w:rFonts w:ascii="Calibri" w:eastAsia="Calibri" w:hAnsi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6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164C"/>
    <w:rPr>
      <w:rFonts w:ascii="Calibri" w:eastAsia="Calibri" w:hAnsi="Calibri"/>
      <w:b/>
      <w:bCs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F2598C"/>
    <w:pPr>
      <w:spacing w:after="120"/>
    </w:pPr>
    <w:rPr>
      <w:sz w:val="16"/>
      <w:szCs w:val="16"/>
      <w:lang w:val="x-none"/>
    </w:rPr>
  </w:style>
  <w:style w:type="character" w:customStyle="1" w:styleId="Tekstpodstawowy3Znak1">
    <w:name w:val="Tekst podstawowy 3 Znak1"/>
    <w:link w:val="Tekstpodstawowy3"/>
    <w:uiPriority w:val="99"/>
    <w:semiHidden/>
    <w:rsid w:val="00F2598C"/>
    <w:rPr>
      <w:rFonts w:ascii="Calibri" w:eastAsia="Calibri" w:hAnsi="Calibri"/>
      <w:sz w:val="16"/>
      <w:szCs w:val="16"/>
      <w:lang w:eastAsia="zh-CN"/>
    </w:rPr>
  </w:style>
  <w:style w:type="paragraph" w:customStyle="1" w:styleId="redniecieniowanie1akcent11">
    <w:name w:val="Średnie cieniowanie 1 — akcent 11"/>
    <w:uiPriority w:val="1"/>
    <w:qFormat/>
    <w:rsid w:val="001145D1"/>
    <w:rPr>
      <w:rFonts w:ascii="Calibri" w:eastAsia="Calibri" w:hAnsi="Calibri"/>
      <w:sz w:val="22"/>
      <w:szCs w:val="22"/>
      <w:lang w:eastAsia="en-US"/>
    </w:rPr>
  </w:style>
  <w:style w:type="paragraph" w:customStyle="1" w:styleId="redniasiatka21">
    <w:name w:val="Średnia siatka 21"/>
    <w:uiPriority w:val="1"/>
    <w:qFormat/>
    <w:rsid w:val="00F00500"/>
    <w:rPr>
      <w:rFonts w:ascii="Calibri" w:eastAsia="Calibri" w:hAnsi="Calibri"/>
      <w:sz w:val="22"/>
      <w:szCs w:val="22"/>
      <w:lang w:eastAsia="en-US"/>
    </w:rPr>
  </w:style>
  <w:style w:type="paragraph" w:customStyle="1" w:styleId="redniasiatka23">
    <w:name w:val="Średnia siatka 23"/>
    <w:uiPriority w:val="1"/>
    <w:qFormat/>
    <w:rsid w:val="00D8617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qFormat/>
    <w:rsid w:val="00BF67EB"/>
    <w:pPr>
      <w:suppressAutoHyphens w:val="0"/>
      <w:spacing w:after="160" w:line="259" w:lineRule="auto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6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1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5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f8f706-5653-4cca-b28a-c7900f8f3b81" xsi:nil="true"/>
    <lcf76f155ced4ddcb4097134ff3c332f xmlns="75b1e559-4c25-4a78-b04f-e2954ce974b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0E67D9C81544CAA0033476EA194A8" ma:contentTypeVersion="13" ma:contentTypeDescription="Utwórz nowy dokument." ma:contentTypeScope="" ma:versionID="cfd8c22aa8a2bc31b56733fae66b1cc0">
  <xsd:schema xmlns:xsd="http://www.w3.org/2001/XMLSchema" xmlns:xs="http://www.w3.org/2001/XMLSchema" xmlns:p="http://schemas.microsoft.com/office/2006/metadata/properties" xmlns:ns2="75b1e559-4c25-4a78-b04f-e2954ce974bb" xmlns:ns3="b8f8f706-5653-4cca-b28a-c7900f8f3b81" targetNamespace="http://schemas.microsoft.com/office/2006/metadata/properties" ma:root="true" ma:fieldsID="6e9524dcd3cb74d505cf918364508e5c" ns2:_="" ns3:_="">
    <xsd:import namespace="75b1e559-4c25-4a78-b04f-e2954ce974bb"/>
    <xsd:import namespace="b8f8f706-5653-4cca-b28a-c7900f8f3b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e559-4c25-4a78-b04f-e2954ce97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07741ff-3b82-4206-a07e-ad3a82a330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8f706-5653-4cca-b28a-c7900f8f3b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b3bf491-b415-48f4-8c87-9a620f70c046}" ma:internalName="TaxCatchAll" ma:showField="CatchAllData" ma:web="b8f8f706-5653-4cca-b28a-c7900f8f3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057A9-6F9C-4A85-AC1F-2D2682F02D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055718-1EB5-4911-80C4-78406B47EC0E}">
  <ds:schemaRefs>
    <ds:schemaRef ds:uri="http://schemas.microsoft.com/office/2006/metadata/properties"/>
    <ds:schemaRef ds:uri="http://schemas.microsoft.com/office/infopath/2007/PartnerControls"/>
    <ds:schemaRef ds:uri="b8f8f706-5653-4cca-b28a-c7900f8f3b81"/>
    <ds:schemaRef ds:uri="75b1e559-4c25-4a78-b04f-e2954ce974bb"/>
  </ds:schemaRefs>
</ds:datastoreItem>
</file>

<file path=customXml/itemProps3.xml><?xml version="1.0" encoding="utf-8"?>
<ds:datastoreItem xmlns:ds="http://schemas.openxmlformats.org/officeDocument/2006/customXml" ds:itemID="{AB45A856-AE91-4E51-844E-60563F8DC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e559-4c25-4a78-b04f-e2954ce974bb"/>
    <ds:schemaRef ds:uri="b8f8f706-5653-4cca-b28a-c7900f8f3b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1600</Characters>
  <Application>Microsoft Office Word</Application>
  <DocSecurity>0</DocSecurity>
  <Lines>13</Lines>
  <Paragraphs>3</Paragraphs>
  <ScaleCrop>false</ScaleCrop>
  <Company>Microsoft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Małgorzata Konat</cp:lastModifiedBy>
  <cp:revision>17</cp:revision>
  <cp:lastPrinted>2017-11-07T21:23:00Z</cp:lastPrinted>
  <dcterms:created xsi:type="dcterms:W3CDTF">2025-03-31T12:10:00Z</dcterms:created>
  <dcterms:modified xsi:type="dcterms:W3CDTF">2026-04-22T08:10:00Z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0x0101003550E67D9C81544CAA0033476EA194A8</vt:lpwstr>
  </property>
  <property fmtid="{D5CDD505-2E9C-101B-9397-08002B2CF9AE}" pid="3" name="MediaServiceImageTags">
    <vt:lpwstr/>
  </property>
</Properties>
</file>